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4E4ED" w14:textId="77777777" w:rsidR="00885629" w:rsidRDefault="00885629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6C7F31B6" w14:textId="212AF631" w:rsidR="00E97EB2" w:rsidRDefault="00A829C8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COZL/DZ</w:t>
      </w:r>
      <w:r w:rsidR="00FC44B5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P</w:t>
      </w:r>
      <w:r w:rsidR="00A46B80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/CJ</w:t>
      </w:r>
      <w:r w:rsidR="00B97BB6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/341</w:t>
      </w:r>
      <w:r w:rsidR="0019242D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3/Z-</w:t>
      </w:r>
      <w:r w:rsidR="00874D8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1</w:t>
      </w:r>
      <w:r w:rsidR="002C1754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9</w:t>
      </w:r>
      <w:r w:rsidR="00145B89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6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/2</w:t>
      </w:r>
      <w:r w:rsidR="0007579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02</w:t>
      </w:r>
      <w:r w:rsidR="002C1754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5</w:t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="00EF4A33"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66A2F63F" w14:textId="77777777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14CDB4B8" w14:textId="77777777" w:rsidR="00EF4A33" w:rsidRPr="00EF4A33" w:rsidRDefault="00EF4A33" w:rsidP="00EF4A3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      Załącznik nr </w:t>
      </w:r>
      <w:r w:rsidR="00EE1A77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 w:rsidR="00EA6F4C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329AA48D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F221439" wp14:editId="296E821C">
                <wp:simplePos x="0" y="0"/>
                <wp:positionH relativeFrom="column">
                  <wp:posOffset>-48895</wp:posOffset>
                </wp:positionH>
                <wp:positionV relativeFrom="paragraph">
                  <wp:posOffset>37465</wp:posOffset>
                </wp:positionV>
                <wp:extent cx="2005329" cy="1515109"/>
                <wp:effectExtent l="0" t="0" r="14605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5329" cy="1515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59D525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152DC9C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2E6234B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1E4A6D2" w14:textId="77777777" w:rsidR="00EF4A33" w:rsidRDefault="00EF4A33" w:rsidP="00EF4A33">
                            <w:pPr>
                              <w:pStyle w:val="Zawartoramki"/>
                              <w:jc w:val="center"/>
                            </w:pPr>
                            <w:r>
                              <w:t xml:space="preserve">Pieczęć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22143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85pt;margin-top:2.95pt;width:157.9pt;height:119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" strokeweight=".05pt">
                <v:textbox>
                  <w:txbxContent>
                    <w:p w14:paraId="5059D525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2152DC9C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02E6234B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51E4A6D2" w14:textId="77777777" w:rsidR="00EF4A33" w:rsidRDefault="00EF4A33" w:rsidP="00EF4A33">
                      <w:pPr>
                        <w:pStyle w:val="Zawartoramki"/>
                        <w:jc w:val="center"/>
                      </w:pPr>
                      <w:r>
                        <w:t xml:space="preserve">Pieczęć wykonawcy </w:t>
                      </w:r>
                    </w:p>
                  </w:txbxContent>
                </v:textbox>
              </v:shape>
            </w:pict>
          </mc:Fallback>
        </mc:AlternateContent>
      </w:r>
    </w:p>
    <w:p w14:paraId="71A7876B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302F7AD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3E47F96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FFF923B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1A99BB20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6AC7E5D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278710D" w14:textId="77777777" w:rsidR="00082E51" w:rsidRPr="00EF4A33" w:rsidRDefault="00082E51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195F391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40ADAE42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6202F6BC" w14:textId="77777777" w:rsidR="00E97EB2" w:rsidRDefault="00E97EB2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26C0858E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42D06AB5" w14:textId="77777777" w:rsidR="004D39EA" w:rsidRPr="00EF4A33" w:rsidRDefault="004D39EA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509A7E97" w14:textId="3B845320" w:rsidR="00A829C8" w:rsidRPr="00145B89" w:rsidRDefault="004D39EA" w:rsidP="00D73206">
      <w:pPr>
        <w:jc w:val="center"/>
        <w:rPr>
          <w:rFonts w:ascii="Times New Roman" w:hAnsi="Times New Roman" w:cs="Times New Roman"/>
          <w:b/>
          <w:i/>
        </w:rPr>
      </w:pPr>
      <w:r w:rsidRPr="00145B89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„</w:t>
      </w:r>
      <w:bookmarkStart w:id="0" w:name="_Hlk214366193"/>
      <w:bookmarkStart w:id="1" w:name="_Hlk216172406"/>
      <w:bookmarkStart w:id="2" w:name="_Hlk216683384"/>
      <w:r w:rsidR="00145B89" w:rsidRPr="00145B89">
        <w:rPr>
          <w:rFonts w:ascii="Times New Roman" w:hAnsi="Times New Roman"/>
          <w:b/>
          <w:kern w:val="3"/>
        </w:rPr>
        <w:t xml:space="preserve">Dostawa </w:t>
      </w:r>
      <w:bookmarkEnd w:id="0"/>
      <w:bookmarkEnd w:id="1"/>
      <w:r w:rsidR="00145B89" w:rsidRPr="00145B89">
        <w:rPr>
          <w:rFonts w:ascii="Times New Roman" w:eastAsia="Aptos" w:hAnsi="Times New Roman" w:cs="Times New Roman"/>
          <w:b/>
        </w:rPr>
        <w:t>oprzyrządowania diatermii chirurgicznej KLS Martin oraz płytek do stabilizacji przegrody nosowej</w:t>
      </w:r>
      <w:bookmarkEnd w:id="2"/>
      <w:r w:rsidR="00A829C8" w:rsidRPr="00145B89">
        <w:rPr>
          <w:rFonts w:ascii="Times New Roman" w:hAnsi="Times New Roman" w:cs="Times New Roman"/>
          <w:b/>
          <w:i/>
        </w:rPr>
        <w:t>”</w:t>
      </w:r>
    </w:p>
    <w:p w14:paraId="15C75AD9" w14:textId="77777777" w:rsidR="00F808C2" w:rsidRDefault="00F808C2" w:rsidP="00EF4A33">
      <w:pPr>
        <w:pStyle w:val="Tekstpodstawowy"/>
        <w:rPr>
          <w:sz w:val="22"/>
          <w:szCs w:val="22"/>
        </w:rPr>
      </w:pPr>
    </w:p>
    <w:p w14:paraId="1BF4EDAF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1E4F048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586E74FB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208AA045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01333DC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25D6A6EF" w14:textId="77777777" w:rsidR="00082E51" w:rsidRDefault="00082E51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KRS</w:t>
      </w:r>
      <w:r w:rsidR="001F15C4">
        <w:rPr>
          <w:sz w:val="22"/>
          <w:szCs w:val="22"/>
        </w:rPr>
        <w:t>/CEIDG</w:t>
      </w:r>
      <w:r>
        <w:rPr>
          <w:sz w:val="22"/>
          <w:szCs w:val="22"/>
        </w:rPr>
        <w:t>……………………………………</w:t>
      </w:r>
    </w:p>
    <w:p w14:paraId="36CEE0EA" w14:textId="77777777" w:rsidR="00082E51" w:rsidRDefault="00082E51" w:rsidP="00EF4A33">
      <w:pPr>
        <w:pStyle w:val="Tekstpodstawowy"/>
        <w:rPr>
          <w:sz w:val="22"/>
          <w:szCs w:val="22"/>
        </w:rPr>
      </w:pPr>
    </w:p>
    <w:p w14:paraId="399737EE" w14:textId="77777777" w:rsidR="00E97EB2" w:rsidRDefault="00E97EB2" w:rsidP="00EF4A33">
      <w:pPr>
        <w:pStyle w:val="Tekstpodstawowy"/>
        <w:rPr>
          <w:sz w:val="22"/>
          <w:szCs w:val="22"/>
        </w:rPr>
      </w:pPr>
    </w:p>
    <w:p w14:paraId="79496931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Osoba upoważniona do kontaktu z Zamawiającym w sprawie przedmiotu zamówienia:</w:t>
      </w:r>
    </w:p>
    <w:p w14:paraId="105584CD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3BD453A9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5B9A5428" w14:textId="77777777" w:rsidR="00EF4A33" w:rsidRDefault="00EF4A33" w:rsidP="00EF4A33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4A9B7399" w14:textId="77777777" w:rsidR="00E97EB2" w:rsidRDefault="00E97EB2" w:rsidP="00EF4A33">
      <w:pPr>
        <w:pStyle w:val="Tekstpodstawowy"/>
        <w:ind w:left="360"/>
        <w:jc w:val="center"/>
        <w:rPr>
          <w:i/>
          <w:sz w:val="22"/>
          <w:szCs w:val="22"/>
        </w:rPr>
      </w:pPr>
    </w:p>
    <w:p w14:paraId="48AE9218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ofertę na wykonanie zamówienia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:</w:t>
      </w:r>
    </w:p>
    <w:p w14:paraId="6C277091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40166050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</w:t>
      </w:r>
      <w:r w:rsidR="00580811">
        <w:rPr>
          <w:rFonts w:ascii="Times New Roman" w:eastAsia="Calibri" w:hAnsi="Times New Roman" w:cs="Times New Roman"/>
          <w:lang w:eastAsia="pl-PL"/>
        </w:rPr>
        <w:t xml:space="preserve">yczącymi przedmiotu zamówienia </w:t>
      </w:r>
      <w:r w:rsidR="00EF4A33" w:rsidRPr="00EF4A33">
        <w:rPr>
          <w:rFonts w:ascii="Times New Roman" w:eastAsia="Calibri" w:hAnsi="Times New Roman" w:cs="Times New Roman"/>
          <w:lang w:eastAsia="pl-PL"/>
        </w:rPr>
        <w:t>wraz z załącznikami i nie wnoszę/wnosimy do nich żadnych zastrzeżeń.</w:t>
      </w:r>
    </w:p>
    <w:p w14:paraId="3579BDCC" w14:textId="77777777" w:rsidR="00EF4A33" w:rsidRPr="00FC62B1" w:rsidRDefault="00EF4A33" w:rsidP="00EF4A3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1A7301B2" w14:textId="77777777" w:rsidR="00EF4A33" w:rsidRPr="00FC62B1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4914C130" w14:textId="77777777" w:rsidR="00FC62B1" w:rsidRPr="00FC62B1" w:rsidRDefault="00FC62B1" w:rsidP="00FC62B1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2"/>
          <w:sz w:val="16"/>
          <w:szCs w:val="16"/>
          <w:lang w:eastAsia="zh-CN"/>
        </w:rPr>
      </w:pPr>
    </w:p>
    <w:p w14:paraId="3C4418C4" w14:textId="5E70906E" w:rsidR="00FC62B1" w:rsidRPr="00691C44" w:rsidRDefault="00FC62B1" w:rsidP="00FC62B1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2"/>
          <w:lang w:eastAsia="zh-CN"/>
        </w:rPr>
      </w:pPr>
      <w:r w:rsidRPr="00691C44">
        <w:rPr>
          <w:rFonts w:ascii="Times New Roman" w:eastAsia="Calibri" w:hAnsi="Times New Roman" w:cs="Times New Roman"/>
          <w:kern w:val="2"/>
          <w:lang w:eastAsia="zh-CN"/>
        </w:rPr>
        <w:t>Część 1  (Zał. 1</w:t>
      </w:r>
      <w:r w:rsidR="002C1754">
        <w:rPr>
          <w:rFonts w:ascii="Times New Roman" w:eastAsia="Calibri" w:hAnsi="Times New Roman" w:cs="Times New Roman"/>
          <w:kern w:val="2"/>
          <w:lang w:eastAsia="zh-CN"/>
        </w:rPr>
        <w:t>a</w:t>
      </w:r>
      <w:r w:rsidRPr="00691C44">
        <w:rPr>
          <w:rFonts w:ascii="Times New Roman" w:eastAsia="Calibri" w:hAnsi="Times New Roman" w:cs="Times New Roman"/>
          <w:kern w:val="2"/>
          <w:lang w:eastAsia="zh-CN"/>
        </w:rPr>
        <w:t>)</w:t>
      </w:r>
    </w:p>
    <w:p w14:paraId="1B76F83D" w14:textId="77777777" w:rsidR="001A6F07" w:rsidRPr="00FC62B1" w:rsidRDefault="001A6F07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EF4A33" w:rsidRPr="00EF4A33" w14:paraId="24C89126" w14:textId="77777777" w:rsidTr="001A6F07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3E1DF841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1EC9A304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387F9C48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29B491B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6A504734" w14:textId="77777777" w:rsidR="00EF4A33" w:rsidRPr="00EF4A33" w:rsidRDefault="00EF4A33" w:rsidP="00EF4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3D7530ED" w14:textId="77777777" w:rsidR="00F808C2" w:rsidRDefault="00F808C2" w:rsidP="00F808C2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3E2D0EF" w14:textId="00A11D5E" w:rsidR="00F808C2" w:rsidRPr="00EF4A33" w:rsidRDefault="00F808C2" w:rsidP="00F808C2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>
        <w:rPr>
          <w:rFonts w:ascii="Times New Roman" w:eastAsia="Times New Roman" w:hAnsi="Times New Roman" w:cs="Times New Roman"/>
          <w:kern w:val="2"/>
          <w:lang w:eastAsia="zh-CN"/>
        </w:rPr>
        <w:t>zoru stanowiącego załącznik nr 1</w:t>
      </w:r>
      <w:r w:rsidR="002C1754">
        <w:rPr>
          <w:rFonts w:ascii="Times New Roman" w:eastAsia="Times New Roman" w:hAnsi="Times New Roman" w:cs="Times New Roman"/>
          <w:kern w:val="2"/>
          <w:lang w:eastAsia="zh-CN"/>
        </w:rPr>
        <w:t>a</w:t>
      </w:r>
      <w:r>
        <w:rPr>
          <w:rFonts w:ascii="Times New Roman" w:eastAsia="Times New Roman" w:hAnsi="Times New Roman" w:cs="Times New Roman"/>
          <w:kern w:val="2"/>
          <w:lang w:eastAsia="zh-CN"/>
        </w:rPr>
        <w:t xml:space="preserve"> do Zaproszenia.</w:t>
      </w:r>
    </w:p>
    <w:p w14:paraId="3F763CB0" w14:textId="77777777" w:rsidR="004D39EA" w:rsidRPr="00FC62B1" w:rsidRDefault="004D39EA" w:rsidP="008856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16"/>
          <w:szCs w:val="16"/>
          <w:lang w:eastAsia="zh-CN"/>
        </w:rPr>
      </w:pPr>
    </w:p>
    <w:p w14:paraId="3602F9F0" w14:textId="77777777" w:rsidR="00F808C2" w:rsidRDefault="00F808C2" w:rsidP="00FC62B1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2"/>
          <w:lang w:eastAsia="zh-CN"/>
        </w:rPr>
      </w:pPr>
    </w:p>
    <w:p w14:paraId="2B3B4966" w14:textId="77777777" w:rsidR="00F808C2" w:rsidRDefault="00F808C2" w:rsidP="00FC62B1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2"/>
          <w:lang w:eastAsia="zh-CN"/>
        </w:rPr>
      </w:pPr>
    </w:p>
    <w:p w14:paraId="1C7BA666" w14:textId="01E2E6F9" w:rsidR="00FC62B1" w:rsidRPr="00691C44" w:rsidRDefault="00FC62B1" w:rsidP="00FC62B1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2"/>
          <w:lang w:eastAsia="zh-CN"/>
        </w:rPr>
      </w:pPr>
      <w:r w:rsidRPr="00691C44">
        <w:rPr>
          <w:rFonts w:ascii="Times New Roman" w:eastAsia="Calibri" w:hAnsi="Times New Roman" w:cs="Times New Roman"/>
          <w:kern w:val="2"/>
          <w:lang w:eastAsia="zh-CN"/>
        </w:rPr>
        <w:t>Część 2  (Zał. 1</w:t>
      </w:r>
      <w:r w:rsidR="002C1754">
        <w:rPr>
          <w:rFonts w:ascii="Times New Roman" w:eastAsia="Calibri" w:hAnsi="Times New Roman" w:cs="Times New Roman"/>
          <w:kern w:val="2"/>
          <w:lang w:eastAsia="zh-CN"/>
        </w:rPr>
        <w:t>b</w:t>
      </w:r>
      <w:r w:rsidRPr="00691C44">
        <w:rPr>
          <w:rFonts w:ascii="Times New Roman" w:eastAsia="Calibri" w:hAnsi="Times New Roman" w:cs="Times New Roman"/>
          <w:kern w:val="2"/>
          <w:lang w:eastAsia="zh-CN"/>
        </w:rPr>
        <w:t>)</w:t>
      </w:r>
    </w:p>
    <w:p w14:paraId="4EAB5073" w14:textId="77777777" w:rsidR="00FC62B1" w:rsidRPr="00FC62B1" w:rsidRDefault="00FC62B1" w:rsidP="00FC62B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sz w:val="16"/>
          <w:szCs w:val="16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FC62B1" w:rsidRPr="00EF4A33" w14:paraId="1B2B1BBB" w14:textId="77777777" w:rsidTr="00DA65A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1D3A2ADD" w14:textId="77777777" w:rsidR="00FC62B1" w:rsidRPr="00EF4A33" w:rsidRDefault="00FC62B1" w:rsidP="00DA65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5B8B2704" w14:textId="77777777" w:rsidR="00FC62B1" w:rsidRPr="00EF4A33" w:rsidRDefault="00FC62B1" w:rsidP="00DA65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0464B047" w14:textId="77777777" w:rsidR="00FC62B1" w:rsidRPr="00EF4A33" w:rsidRDefault="00FC62B1" w:rsidP="00DA65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5CB55E2" w14:textId="77777777" w:rsidR="00FC62B1" w:rsidRPr="00EF4A33" w:rsidRDefault="00FC62B1" w:rsidP="00DA65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04AA7A86" w14:textId="77777777" w:rsidR="00FC62B1" w:rsidRPr="00EF4A33" w:rsidRDefault="00FC62B1" w:rsidP="00DA65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EF4A33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5FD39F7C" w14:textId="77777777" w:rsidR="00F808C2" w:rsidRDefault="00F808C2" w:rsidP="00F808C2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49A4DFC" w14:textId="0315803E" w:rsidR="00F808C2" w:rsidRPr="00EF4A33" w:rsidRDefault="00F808C2" w:rsidP="00F808C2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>
        <w:rPr>
          <w:rFonts w:ascii="Times New Roman" w:eastAsia="Times New Roman" w:hAnsi="Times New Roman" w:cs="Times New Roman"/>
          <w:kern w:val="2"/>
          <w:lang w:eastAsia="zh-CN"/>
        </w:rPr>
        <w:t>zoru stanowiącego załącznik nr 1</w:t>
      </w:r>
      <w:r w:rsidR="002C1754">
        <w:rPr>
          <w:rFonts w:ascii="Times New Roman" w:eastAsia="Times New Roman" w:hAnsi="Times New Roman" w:cs="Times New Roman"/>
          <w:kern w:val="2"/>
          <w:lang w:eastAsia="zh-CN"/>
        </w:rPr>
        <w:t>b</w:t>
      </w:r>
      <w:r>
        <w:rPr>
          <w:rFonts w:ascii="Times New Roman" w:eastAsia="Times New Roman" w:hAnsi="Times New Roman" w:cs="Times New Roman"/>
          <w:kern w:val="2"/>
          <w:lang w:eastAsia="zh-CN"/>
        </w:rPr>
        <w:t xml:space="preserve"> do Zaproszenia.</w:t>
      </w:r>
    </w:p>
    <w:p w14:paraId="7A0956CB" w14:textId="77777777" w:rsidR="00EF4A33" w:rsidRPr="002C1754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16"/>
          <w:szCs w:val="16"/>
          <w:lang w:eastAsia="zh-CN"/>
        </w:rPr>
      </w:pPr>
    </w:p>
    <w:p w14:paraId="53539FE8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nie z wymaganiami Zamawiającego.</w:t>
      </w:r>
    </w:p>
    <w:p w14:paraId="4A2A725A" w14:textId="77777777" w:rsidR="00EF4A33" w:rsidRPr="002C1754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16"/>
          <w:szCs w:val="16"/>
          <w:lang w:eastAsia="zh-CN"/>
        </w:rPr>
      </w:pPr>
    </w:p>
    <w:p w14:paraId="5971D630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30 dni od upływu terminu otwarcia ofert. </w:t>
      </w:r>
    </w:p>
    <w:p w14:paraId="7F32D410" w14:textId="77777777" w:rsidR="00EF4A33" w:rsidRPr="00F808C2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5BFE67D7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49E29106" w14:textId="77777777" w:rsidR="00EF4A33" w:rsidRPr="002C1754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16"/>
          <w:szCs w:val="16"/>
          <w:lang w:eastAsia="zh-CN"/>
        </w:rPr>
      </w:pPr>
    </w:p>
    <w:p w14:paraId="13E27EEE" w14:textId="77777777" w:rsidR="00EF4A33" w:rsidRPr="00FC62B1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732C2B94" w14:textId="77777777" w:rsidR="00F808C2" w:rsidRPr="00F808C2" w:rsidRDefault="00F808C2" w:rsidP="00FC62B1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090B2AC" w14:textId="77777777" w:rsidR="00F61BF3" w:rsidRPr="0058656F" w:rsidRDefault="00F61BF3" w:rsidP="00FC62B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</w:pP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)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vertAlign w:val="superscript"/>
          <w:lang w:eastAsia="zh-CN"/>
        </w:rPr>
        <w:t>2</w:t>
      </w:r>
      <w:r w:rsidR="0058656F"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.</w:t>
      </w:r>
    </w:p>
    <w:p w14:paraId="4A232529" w14:textId="77777777" w:rsidR="00EF4A33" w:rsidRPr="002C1754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16"/>
          <w:szCs w:val="16"/>
          <w:lang w:eastAsia="zh-CN"/>
        </w:rPr>
      </w:pPr>
    </w:p>
    <w:p w14:paraId="415563F9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03E910BE" w14:textId="77777777" w:rsidR="00EF4A33" w:rsidRPr="00F808C2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F33EEDD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 xml:space="preserve">1)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lang w:eastAsia="zh-CN"/>
        </w:rPr>
        <w:t>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(odpowiednio dla danej części, podpisany przez przedstawiciela Wykonawcy);</w:t>
      </w:r>
    </w:p>
    <w:p w14:paraId="265F63B6" w14:textId="77777777" w:rsidR="00580811" w:rsidRPr="00580811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A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ktualny odpis z właściwego rejestru lub centralnej ewidencji i informacji o działalności gospodarczej, jeżeli odrębne przepisy wymagają wpisu do rejestru lub ewidencji</w:t>
      </w:r>
    </w:p>
    <w:p w14:paraId="14372689" w14:textId="77777777" w:rsidR="00EF4A33" w:rsidRPr="00EF4A33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3)  P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ełnomocnictwo do występowania w imieniu wykonawcy, w przypadku gdy dokumenty składające się na ofertę podpisuje osoba nieuprawniona do reprezentowania Wykonawcy (zgodnie z odpisem z Krajowego Rejestru Sądowego lub z zaświadczeniem o wpisie do ewidencji działalności gospodarczej).</w:t>
      </w:r>
    </w:p>
    <w:p w14:paraId="22CE14A3" w14:textId="77777777" w:rsidR="00EF4A33" w:rsidRPr="00F808C2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16"/>
          <w:szCs w:val="16"/>
          <w:lang w:eastAsia="zh-CN"/>
        </w:rPr>
      </w:pPr>
    </w:p>
    <w:p w14:paraId="56FA73E6" w14:textId="77777777" w:rsid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BBDC8D1" w14:textId="77777777" w:rsidR="002C1754" w:rsidRPr="00EF4A33" w:rsidRDefault="002C1754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13D31B8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…..............................................................................................</w:t>
      </w:r>
    </w:p>
    <w:p w14:paraId="03A940A8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(data i czytelny podpis uprawnionego przedstawiciela(i) Wykonawcy)</w:t>
      </w:r>
    </w:p>
    <w:sectPr w:rsidR="00EF4A33" w:rsidRPr="00EF4A33" w:rsidSect="002C1754">
      <w:footerReference w:type="default" r:id="rId8"/>
      <w:pgSz w:w="11906" w:h="16838"/>
      <w:pgMar w:top="567" w:right="1558" w:bottom="141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FEE6D" w14:textId="77777777" w:rsidR="00CF502E" w:rsidRDefault="00CF502E" w:rsidP="00EF4A33">
      <w:pPr>
        <w:spacing w:after="0" w:line="240" w:lineRule="auto"/>
      </w:pPr>
      <w:r>
        <w:separator/>
      </w:r>
    </w:p>
  </w:endnote>
  <w:endnote w:type="continuationSeparator" w:id="0">
    <w:p w14:paraId="1BF51D99" w14:textId="77777777" w:rsidR="00CF502E" w:rsidRDefault="00CF502E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34358"/>
      <w:docPartObj>
        <w:docPartGallery w:val="Page Numbers (Bottom of Page)"/>
        <w:docPartUnique/>
      </w:docPartObj>
    </w:sdtPr>
    <w:sdtEndPr/>
    <w:sdtContent>
      <w:p w14:paraId="4D7B765B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F83">
          <w:rPr>
            <w:noProof/>
          </w:rPr>
          <w:t>2</w:t>
        </w:r>
        <w:r>
          <w:fldChar w:fldCharType="end"/>
        </w:r>
      </w:p>
    </w:sdtContent>
  </w:sdt>
  <w:p w14:paraId="14784E63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00CE3" w14:textId="77777777" w:rsidR="00CF502E" w:rsidRDefault="00CF502E" w:rsidP="00EF4A33">
      <w:pPr>
        <w:spacing w:after="0" w:line="240" w:lineRule="auto"/>
      </w:pPr>
      <w:r>
        <w:separator/>
      </w:r>
    </w:p>
  </w:footnote>
  <w:footnote w:type="continuationSeparator" w:id="0">
    <w:p w14:paraId="28ACA8B4" w14:textId="77777777" w:rsidR="00CF502E" w:rsidRDefault="00CF502E" w:rsidP="00EF4A33">
      <w:pPr>
        <w:spacing w:after="0" w:line="240" w:lineRule="auto"/>
      </w:pPr>
      <w:r>
        <w:continuationSeparator/>
      </w:r>
    </w:p>
  </w:footnote>
  <w:footnote w:id="1">
    <w:p w14:paraId="5054603B" w14:textId="77777777" w:rsidR="00EF4A33" w:rsidRPr="00F63CFD" w:rsidRDefault="00EF4A33" w:rsidP="00EF4A33">
      <w:pPr>
        <w:pStyle w:val="Tekstprzypisudolnego"/>
        <w:jc w:val="both"/>
        <w:rPr>
          <w:rFonts w:ascii="Arial" w:hAnsi="Arial" w:cs="Arial"/>
          <w:color w:val="222222"/>
          <w:kern w:val="0"/>
          <w:sz w:val="16"/>
          <w:szCs w:val="16"/>
          <w:lang w:eastAsia="pl-PL"/>
        </w:rPr>
      </w:pPr>
      <w:r w:rsidRPr="00F63CFD">
        <w:rPr>
          <w:rStyle w:val="Odwoanieprzypisudolnego"/>
          <w:rFonts w:ascii="Arial" w:eastAsiaTheme="minorHAnsi" w:hAnsi="Arial" w:cs="Arial"/>
          <w:kern w:val="0"/>
          <w:sz w:val="16"/>
          <w:szCs w:val="16"/>
          <w:lang w:eastAsia="en-US"/>
        </w:rPr>
        <w:footnoteRef/>
      </w:r>
      <w:r>
        <w:t xml:space="preserve"> </w:t>
      </w:r>
      <w:r w:rsidRPr="00F63CFD">
        <w:rPr>
          <w:rFonts w:ascii="Arial" w:hAnsi="Arial" w:cs="Arial"/>
          <w:color w:val="222222"/>
          <w:kern w:val="0"/>
          <w:sz w:val="16"/>
          <w:szCs w:val="16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FFC8FD9" w14:textId="77777777" w:rsidR="00F63CFD" w:rsidRPr="00A82964" w:rsidRDefault="00F63CFD" w:rsidP="00F63CF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7275E90" w14:textId="77777777" w:rsidR="00F63CFD" w:rsidRPr="00A82964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636EEA" w14:textId="77777777" w:rsidR="00F63CFD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7DA2CE1C" w14:textId="77777777" w:rsidR="00F63CFD" w:rsidRPr="00BB3738" w:rsidRDefault="00F63CFD" w:rsidP="00F63CF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9CA16D5" w14:textId="77777777" w:rsidR="00F63CFD" w:rsidRDefault="00F63CFD" w:rsidP="00EF4A33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1412699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30424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1663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437448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54BFE"/>
    <w:rsid w:val="00075793"/>
    <w:rsid w:val="00082E51"/>
    <w:rsid w:val="00123CBE"/>
    <w:rsid w:val="00145B89"/>
    <w:rsid w:val="0019242D"/>
    <w:rsid w:val="001A6F07"/>
    <w:rsid w:val="001F15C4"/>
    <w:rsid w:val="00266358"/>
    <w:rsid w:val="00267BF4"/>
    <w:rsid w:val="002C1754"/>
    <w:rsid w:val="003253AE"/>
    <w:rsid w:val="00330A23"/>
    <w:rsid w:val="00384E63"/>
    <w:rsid w:val="003A6F83"/>
    <w:rsid w:val="003E172D"/>
    <w:rsid w:val="003E411A"/>
    <w:rsid w:val="003E4B2E"/>
    <w:rsid w:val="00456C5D"/>
    <w:rsid w:val="00496C70"/>
    <w:rsid w:val="004D39EA"/>
    <w:rsid w:val="005512DD"/>
    <w:rsid w:val="00554034"/>
    <w:rsid w:val="00580811"/>
    <w:rsid w:val="0058656F"/>
    <w:rsid w:val="005B01D5"/>
    <w:rsid w:val="00651275"/>
    <w:rsid w:val="00670FC4"/>
    <w:rsid w:val="00691C44"/>
    <w:rsid w:val="006A5150"/>
    <w:rsid w:val="006D6340"/>
    <w:rsid w:val="00732449"/>
    <w:rsid w:val="00791C45"/>
    <w:rsid w:val="007B1C8D"/>
    <w:rsid w:val="00874D87"/>
    <w:rsid w:val="00885629"/>
    <w:rsid w:val="00924BD6"/>
    <w:rsid w:val="00992EE7"/>
    <w:rsid w:val="009A4B60"/>
    <w:rsid w:val="009C16B7"/>
    <w:rsid w:val="009E1E38"/>
    <w:rsid w:val="00A46B80"/>
    <w:rsid w:val="00A829C8"/>
    <w:rsid w:val="00A86B59"/>
    <w:rsid w:val="00B0469F"/>
    <w:rsid w:val="00B06A8A"/>
    <w:rsid w:val="00B82FB5"/>
    <w:rsid w:val="00B97BB6"/>
    <w:rsid w:val="00BC1E03"/>
    <w:rsid w:val="00C0651B"/>
    <w:rsid w:val="00C7188E"/>
    <w:rsid w:val="00CA57B3"/>
    <w:rsid w:val="00CF502E"/>
    <w:rsid w:val="00D73206"/>
    <w:rsid w:val="00E2695B"/>
    <w:rsid w:val="00E97EB2"/>
    <w:rsid w:val="00EA6F4C"/>
    <w:rsid w:val="00EE1A77"/>
    <w:rsid w:val="00EF4A33"/>
    <w:rsid w:val="00EF79DF"/>
    <w:rsid w:val="00F47F64"/>
    <w:rsid w:val="00F61BF3"/>
    <w:rsid w:val="00F63CFD"/>
    <w:rsid w:val="00F66B1B"/>
    <w:rsid w:val="00F808C2"/>
    <w:rsid w:val="00FC44B5"/>
    <w:rsid w:val="00FC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38FBE"/>
  <w15:docId w15:val="{4A7C88A7-A028-4923-A9FB-B4BAC49D7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9E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8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61BF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63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6486E-3D06-49BA-8F56-662CD4BB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Cezariusz Jarocki</cp:lastModifiedBy>
  <cp:revision>53</cp:revision>
  <cp:lastPrinted>2025-12-15T08:40:00Z</cp:lastPrinted>
  <dcterms:created xsi:type="dcterms:W3CDTF">2021-01-30T18:42:00Z</dcterms:created>
  <dcterms:modified xsi:type="dcterms:W3CDTF">2025-12-15T08:44:00Z</dcterms:modified>
</cp:coreProperties>
</file>